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1634D4B1" w:rsidR="00E82B0C" w:rsidRPr="00BC42D5" w:rsidRDefault="00BC42D5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BC42D5">
        <w:rPr>
          <w:i/>
          <w:iCs/>
          <w:color w:val="000000"/>
          <w:sz w:val="18"/>
          <w:szCs w:val="22"/>
        </w:rPr>
        <w:t>Z</w:t>
      </w:r>
      <w:r w:rsidR="00E82B0C" w:rsidRPr="00BC42D5">
        <w:rPr>
          <w:i/>
          <w:iCs/>
          <w:color w:val="000000"/>
          <w:sz w:val="18"/>
          <w:szCs w:val="22"/>
        </w:rPr>
        <w:t>ałącznik</w:t>
      </w:r>
      <w:r w:rsidR="00E82B0C" w:rsidRPr="00BC42D5">
        <w:rPr>
          <w:bCs/>
          <w:i/>
          <w:iCs/>
          <w:color w:val="000000"/>
          <w:sz w:val="18"/>
          <w:szCs w:val="22"/>
        </w:rPr>
        <w:t xml:space="preserve"> </w:t>
      </w:r>
      <w:r w:rsidRPr="00BC42D5">
        <w:rPr>
          <w:i/>
          <w:iCs/>
          <w:color w:val="000000"/>
          <w:sz w:val="18"/>
          <w:szCs w:val="22"/>
        </w:rPr>
        <w:t>n</w:t>
      </w:r>
      <w:r w:rsidR="00E82B0C" w:rsidRPr="00BC42D5">
        <w:rPr>
          <w:i/>
          <w:iCs/>
          <w:color w:val="000000"/>
          <w:sz w:val="18"/>
          <w:szCs w:val="22"/>
        </w:rPr>
        <w:t xml:space="preserve">r </w:t>
      </w:r>
      <w:r w:rsidR="007920EA" w:rsidRPr="00BC42D5">
        <w:rPr>
          <w:i/>
          <w:iCs/>
          <w:color w:val="000000"/>
          <w:sz w:val="18"/>
          <w:szCs w:val="22"/>
        </w:rPr>
        <w:t>3</w:t>
      </w:r>
      <w:r w:rsidRPr="00BC42D5">
        <w:rPr>
          <w:i/>
          <w:iCs/>
          <w:color w:val="000000"/>
          <w:sz w:val="18"/>
          <w:szCs w:val="22"/>
        </w:rPr>
        <w:t xml:space="preserve"> do SWZ</w:t>
      </w:r>
      <w:r w:rsidR="009976A4" w:rsidRPr="00BC42D5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B60056" w:rsidRDefault="00AD77A4">
      <w:pPr>
        <w:widowControl w:val="0"/>
        <w:rPr>
          <w:color w:val="000000"/>
          <w:sz w:val="14"/>
        </w:rPr>
      </w:pPr>
      <w:r w:rsidRPr="00B60056">
        <w:rPr>
          <w:color w:val="000000"/>
        </w:rPr>
        <w:t xml:space="preserve"> </w:t>
      </w:r>
    </w:p>
    <w:p w14:paraId="4402F232" w14:textId="77777777" w:rsidR="002328E4" w:rsidRPr="00B60056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B60056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B60056" w:rsidRDefault="00D95825">
      <w:pPr>
        <w:jc w:val="both"/>
        <w:rPr>
          <w:bCs/>
          <w:color w:val="000000"/>
          <w:sz w:val="12"/>
          <w:szCs w:val="20"/>
        </w:rPr>
      </w:pPr>
    </w:p>
    <w:p w14:paraId="11C0A3A7" w14:textId="2652F006" w:rsidR="00D95825" w:rsidRPr="00B60056" w:rsidRDefault="00D95825">
      <w:pPr>
        <w:jc w:val="both"/>
        <w:rPr>
          <w:bCs/>
          <w:color w:val="000000"/>
          <w:sz w:val="12"/>
          <w:szCs w:val="20"/>
        </w:rPr>
      </w:pPr>
    </w:p>
    <w:p w14:paraId="6F8A3505" w14:textId="6B4F28E0" w:rsidR="00D95825" w:rsidRPr="00B60056" w:rsidRDefault="00D95825" w:rsidP="00D95825">
      <w:pPr>
        <w:spacing w:after="120"/>
        <w:jc w:val="center"/>
        <w:rPr>
          <w:b/>
          <w:u w:val="single"/>
        </w:rPr>
      </w:pPr>
    </w:p>
    <w:p w14:paraId="56E014EE" w14:textId="1E927D9F" w:rsidR="007920EA" w:rsidRPr="00B60056" w:rsidRDefault="002E794C" w:rsidP="002E794C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B60056">
        <w:rPr>
          <w:bCs/>
          <w:i/>
          <w:iCs/>
          <w:color w:val="FF0000"/>
          <w:sz w:val="20"/>
          <w:szCs w:val="20"/>
        </w:rPr>
        <w:t>Oświadczenie składane z ofertą (jeśli dotyczy)</w:t>
      </w:r>
    </w:p>
    <w:p w14:paraId="4D28F344" w14:textId="77777777" w:rsidR="00B60056" w:rsidRPr="00B60056" w:rsidRDefault="00B60056" w:rsidP="00B60056">
      <w:pPr>
        <w:jc w:val="center"/>
        <w:rPr>
          <w:b/>
          <w:sz w:val="21"/>
          <w:szCs w:val="21"/>
          <w:u w:val="single"/>
        </w:rPr>
      </w:pPr>
      <w:r w:rsidRPr="00B60056">
        <w:rPr>
          <w:b/>
          <w:sz w:val="21"/>
          <w:szCs w:val="21"/>
          <w:u w:val="single"/>
        </w:rPr>
        <w:t>Oświadczenie wykonawców wspólnie ubiegających się o udzielenie zamówienia</w:t>
      </w:r>
      <w:r w:rsidRPr="00B60056">
        <w:rPr>
          <w:b/>
          <w:sz w:val="21"/>
          <w:szCs w:val="21"/>
          <w:u w:val="single"/>
          <w:vertAlign w:val="superscript"/>
        </w:rPr>
        <w:footnoteReference w:id="1"/>
      </w:r>
    </w:p>
    <w:p w14:paraId="2154F7BC" w14:textId="77777777" w:rsidR="00B60056" w:rsidRDefault="00B60056" w:rsidP="00D95825">
      <w:pPr>
        <w:jc w:val="center"/>
        <w:rPr>
          <w:b/>
          <w:sz w:val="21"/>
          <w:szCs w:val="21"/>
        </w:rPr>
      </w:pPr>
    </w:p>
    <w:p w14:paraId="243EEAC6" w14:textId="464D5F7C" w:rsidR="00D95825" w:rsidRPr="00B60056" w:rsidRDefault="00D95825" w:rsidP="00D95825">
      <w:pPr>
        <w:jc w:val="center"/>
        <w:rPr>
          <w:b/>
          <w:sz w:val="21"/>
          <w:szCs w:val="21"/>
        </w:rPr>
      </w:pPr>
      <w:r w:rsidRPr="00B60056">
        <w:rPr>
          <w:b/>
          <w:sz w:val="21"/>
          <w:szCs w:val="21"/>
        </w:rPr>
        <w:t>składane na podstawie art. 1</w:t>
      </w:r>
      <w:r w:rsidR="007920EA" w:rsidRPr="00B60056">
        <w:rPr>
          <w:b/>
          <w:sz w:val="21"/>
          <w:szCs w:val="21"/>
        </w:rPr>
        <w:t>17</w:t>
      </w:r>
      <w:r w:rsidRPr="00B60056">
        <w:rPr>
          <w:b/>
          <w:sz w:val="21"/>
          <w:szCs w:val="21"/>
        </w:rPr>
        <w:t xml:space="preserve"> ust. </w:t>
      </w:r>
      <w:r w:rsidR="007920EA" w:rsidRPr="00B60056">
        <w:rPr>
          <w:b/>
          <w:sz w:val="21"/>
          <w:szCs w:val="21"/>
        </w:rPr>
        <w:t>4</w:t>
      </w:r>
      <w:r w:rsidRPr="00B60056">
        <w:rPr>
          <w:b/>
          <w:sz w:val="21"/>
          <w:szCs w:val="21"/>
        </w:rPr>
        <w:t xml:space="preserve"> ustawy z dnia 11 września 2019 r. </w:t>
      </w:r>
    </w:p>
    <w:p w14:paraId="1CC17B1C" w14:textId="58193818" w:rsidR="00D95825" w:rsidRPr="00B60056" w:rsidRDefault="00D95825" w:rsidP="00D95825">
      <w:pPr>
        <w:jc w:val="center"/>
        <w:rPr>
          <w:b/>
          <w:sz w:val="21"/>
          <w:szCs w:val="21"/>
        </w:rPr>
      </w:pPr>
      <w:r w:rsidRPr="00B60056">
        <w:rPr>
          <w:b/>
          <w:sz w:val="21"/>
          <w:szCs w:val="21"/>
        </w:rPr>
        <w:t xml:space="preserve"> Prawo zamówień publicznych (dalej jako: p.z.p.), </w:t>
      </w:r>
    </w:p>
    <w:p w14:paraId="459C9818" w14:textId="77777777" w:rsidR="00D95825" w:rsidRPr="00B60056" w:rsidRDefault="00D95825" w:rsidP="00D95825">
      <w:pPr>
        <w:jc w:val="center"/>
        <w:rPr>
          <w:b/>
          <w:sz w:val="21"/>
          <w:szCs w:val="21"/>
        </w:rPr>
      </w:pPr>
    </w:p>
    <w:p w14:paraId="2383B008" w14:textId="34132419" w:rsidR="00D95825" w:rsidRPr="00401C49" w:rsidRDefault="00D95825" w:rsidP="00401C49">
      <w:pPr>
        <w:widowControl w:val="0"/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B60056">
        <w:rPr>
          <w:sz w:val="21"/>
          <w:szCs w:val="21"/>
        </w:rPr>
        <w:t>Na potrzeby postępowania o udzielenie zamówienia publicznego pn</w:t>
      </w:r>
      <w:r w:rsidR="00F27C5E">
        <w:rPr>
          <w:sz w:val="21"/>
          <w:szCs w:val="21"/>
        </w:rPr>
        <w:t xml:space="preserve">.: </w:t>
      </w:r>
      <w:r w:rsidR="00F27C5E">
        <w:rPr>
          <w:b/>
          <w:iCs/>
          <w:sz w:val="22"/>
          <w:szCs w:val="22"/>
        </w:rPr>
        <w:t>„Budowa świetlicy wiejskiej w msc. Leginy”</w:t>
      </w:r>
      <w:r w:rsidR="00401C49" w:rsidRPr="00F27C5E">
        <w:rPr>
          <w:bCs/>
          <w:iCs/>
          <w:sz w:val="22"/>
          <w:szCs w:val="22"/>
        </w:rPr>
        <w:t>,</w:t>
      </w:r>
      <w:r w:rsidRPr="00B60056">
        <w:rPr>
          <w:b/>
          <w:sz w:val="21"/>
          <w:szCs w:val="21"/>
        </w:rPr>
        <w:t xml:space="preserve"> </w:t>
      </w:r>
      <w:r w:rsidRPr="00B60056">
        <w:rPr>
          <w:sz w:val="21"/>
          <w:szCs w:val="21"/>
        </w:rPr>
        <w:t>oświadczam</w:t>
      </w:r>
      <w:r w:rsidR="00C22A7E" w:rsidRPr="00B60056">
        <w:rPr>
          <w:sz w:val="21"/>
          <w:szCs w:val="21"/>
        </w:rPr>
        <w:t>y</w:t>
      </w:r>
      <w:r w:rsidRPr="00B60056">
        <w:rPr>
          <w:sz w:val="21"/>
          <w:szCs w:val="21"/>
        </w:rPr>
        <w:t>, co następuje:</w:t>
      </w:r>
    </w:p>
    <w:p w14:paraId="0E04D82F" w14:textId="77777777" w:rsidR="00D95825" w:rsidRPr="00B60056" w:rsidRDefault="00D95825" w:rsidP="00D95825">
      <w:pPr>
        <w:ind w:firstLine="709"/>
        <w:jc w:val="both"/>
        <w:rPr>
          <w:sz w:val="21"/>
          <w:szCs w:val="21"/>
        </w:rPr>
      </w:pPr>
    </w:p>
    <w:p w14:paraId="672EF667" w14:textId="1B2EC143" w:rsidR="00C22A7E" w:rsidRPr="00B60056" w:rsidRDefault="00C22A7E" w:rsidP="00C22A7E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B60056">
        <w:rPr>
          <w:rFonts w:ascii="Times New Roman" w:hAnsi="Times New Roman" w:cs="Times New Roman"/>
        </w:rPr>
        <w:t xml:space="preserve">Oświadczamy, iż następujące roboty budowlane wykonają poszczególni wykonawcy wspólnie ubiegający się </w:t>
      </w:r>
      <w:r w:rsidRPr="00B60056">
        <w:rPr>
          <w:rFonts w:ascii="Times New Roman" w:hAnsi="Times New Roman" w:cs="Times New Roman"/>
        </w:rPr>
        <w:br/>
        <w:t>o udzielenie zamówienia:</w:t>
      </w:r>
    </w:p>
    <w:p w14:paraId="0FAFB68C" w14:textId="77777777" w:rsidR="00C22A7E" w:rsidRPr="00B60056" w:rsidRDefault="00C22A7E" w:rsidP="00C22A7E">
      <w:pPr>
        <w:spacing w:after="240" w:line="360" w:lineRule="auto"/>
        <w:ind w:left="360"/>
        <w:jc w:val="both"/>
        <w:rPr>
          <w:sz w:val="20"/>
          <w:szCs w:val="20"/>
        </w:rPr>
      </w:pPr>
      <w:r w:rsidRPr="00B60056">
        <w:rPr>
          <w:sz w:val="20"/>
          <w:szCs w:val="20"/>
        </w:rPr>
        <w:t>Wykonawca (nazwa): …………………………… wykona: ………………………….</w:t>
      </w:r>
    </w:p>
    <w:p w14:paraId="62FAC644" w14:textId="77777777" w:rsidR="00C22A7E" w:rsidRPr="00B60056" w:rsidRDefault="00C22A7E" w:rsidP="00C22A7E">
      <w:pPr>
        <w:spacing w:after="240" w:line="360" w:lineRule="auto"/>
        <w:ind w:left="360"/>
        <w:jc w:val="both"/>
        <w:rPr>
          <w:sz w:val="20"/>
          <w:szCs w:val="20"/>
        </w:rPr>
      </w:pPr>
      <w:r w:rsidRPr="00B60056">
        <w:rPr>
          <w:sz w:val="20"/>
          <w:szCs w:val="20"/>
        </w:rPr>
        <w:t>Wykonawca (nazwa): …………………………….. wykona: …………………………</w:t>
      </w:r>
    </w:p>
    <w:p w14:paraId="1D9F2733" w14:textId="3D3EDAF1" w:rsidR="00D95825" w:rsidRPr="00B60056" w:rsidRDefault="00C22A7E" w:rsidP="00C22A7E">
      <w:pPr>
        <w:spacing w:after="240" w:line="360" w:lineRule="auto"/>
        <w:jc w:val="both"/>
        <w:rPr>
          <w:b/>
          <w:i/>
          <w:sz w:val="20"/>
          <w:szCs w:val="20"/>
        </w:rPr>
      </w:pPr>
      <w:r w:rsidRPr="00B60056">
        <w:rPr>
          <w:b/>
          <w:i/>
          <w:sz w:val="20"/>
          <w:szCs w:val="20"/>
        </w:rPr>
        <w:sym w:font="Symbol" w:char="F02A"/>
      </w:r>
      <w:r w:rsidRPr="00B60056">
        <w:rPr>
          <w:b/>
          <w:i/>
          <w:sz w:val="20"/>
          <w:szCs w:val="20"/>
        </w:rPr>
        <w:t xml:space="preserve"> Dotyczy jedynie wykonawców wspólnie ubiegających się o zamówienie – należy dostosować formularz do liczby wykonawców występujących wspólnie.</w:t>
      </w:r>
    </w:p>
    <w:p w14:paraId="2421C5C8" w14:textId="77777777" w:rsidR="00E83B61" w:rsidRPr="00B60056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</w:p>
    <w:p w14:paraId="56CECC0D" w14:textId="77777777" w:rsidR="00D95825" w:rsidRPr="00B60056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45BAAE7B" w:rsidR="00E82B0C" w:rsidRPr="00B60056" w:rsidRDefault="00E82B0C">
      <w:pPr>
        <w:jc w:val="both"/>
        <w:rPr>
          <w:i/>
          <w:iCs/>
          <w:color w:val="000000"/>
          <w:sz w:val="20"/>
          <w:szCs w:val="20"/>
        </w:rPr>
      </w:pPr>
      <w:r w:rsidRPr="00B60056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B60056">
        <w:rPr>
          <w:i/>
          <w:iCs/>
          <w:color w:val="000000"/>
          <w:sz w:val="20"/>
          <w:szCs w:val="20"/>
        </w:rPr>
        <w:t>20</w:t>
      </w:r>
      <w:r w:rsidR="00977F4B" w:rsidRPr="00B60056">
        <w:rPr>
          <w:i/>
          <w:iCs/>
          <w:color w:val="000000"/>
          <w:sz w:val="20"/>
          <w:szCs w:val="20"/>
        </w:rPr>
        <w:t>2</w:t>
      </w:r>
      <w:r w:rsidR="00F27C5E">
        <w:rPr>
          <w:i/>
          <w:iCs/>
          <w:color w:val="000000"/>
          <w:sz w:val="20"/>
          <w:szCs w:val="20"/>
        </w:rPr>
        <w:t>2</w:t>
      </w:r>
      <w:r w:rsidRPr="00B60056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B60056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B60056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B60056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B60056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B60056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B60056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B60056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B60056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B60056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B60056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B60056">
        <w:rPr>
          <w:color w:val="000000"/>
          <w:sz w:val="16"/>
          <w:szCs w:val="16"/>
        </w:rPr>
        <w:t>Podpis</w:t>
      </w:r>
    </w:p>
    <w:p w14:paraId="6715691A" w14:textId="67F500EC" w:rsidR="002328E4" w:rsidRPr="00B60056" w:rsidRDefault="00E82B0C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  <w:r w:rsidRPr="00B60056">
        <w:rPr>
          <w:color w:val="000000"/>
        </w:rPr>
        <w:t xml:space="preserve"> </w:t>
      </w:r>
    </w:p>
    <w:p w14:paraId="4863AD46" w14:textId="32FB290F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862ED34" w14:textId="3632CC0B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55CA87E7" w14:textId="55CC94D0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475DEFC" w14:textId="58F820D8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210DA42" w14:textId="1B91DD03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5D8770F" w14:textId="1C5C526B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1CD28FCA" w14:textId="54E305B5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45EDBFA" w14:textId="77777777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5E6BDC2D" w14:textId="77777777" w:rsidR="00C22A7E" w:rsidRPr="00B60056" w:rsidRDefault="00C22A7E" w:rsidP="00C22A7E">
      <w:pPr>
        <w:jc w:val="center"/>
        <w:rPr>
          <w:b/>
          <w:sz w:val="20"/>
          <w:szCs w:val="20"/>
        </w:rPr>
      </w:pPr>
      <w:r w:rsidRPr="00BC42D5">
        <w:rPr>
          <w:b/>
          <w:sz w:val="20"/>
          <w:szCs w:val="20"/>
          <w:u w:val="single"/>
        </w:rPr>
        <w:t xml:space="preserve">UWAGA. </w:t>
      </w:r>
      <w:r w:rsidRPr="00BC42D5">
        <w:rPr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BC42D5">
        <w:rPr>
          <w:b/>
          <w:sz w:val="20"/>
          <w:szCs w:val="20"/>
        </w:rPr>
        <w:br/>
        <w:t>w imieniu wykonawców wspólnie ubiegających się o udzielenie zamówienia</w:t>
      </w:r>
    </w:p>
    <w:p w14:paraId="6FCC47DB" w14:textId="360B3B76" w:rsidR="002C6532" w:rsidRPr="00B60056" w:rsidRDefault="002C6532" w:rsidP="00FF02B1">
      <w:pPr>
        <w:rPr>
          <w:i/>
          <w:color w:val="000000"/>
          <w:sz w:val="16"/>
          <w:szCs w:val="16"/>
        </w:rPr>
      </w:pPr>
    </w:p>
    <w:sectPr w:rsidR="002C6532" w:rsidRPr="00B60056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A3D57" w14:textId="77777777" w:rsidR="00D704BA" w:rsidRDefault="00D704BA">
      <w:r>
        <w:separator/>
      </w:r>
    </w:p>
  </w:endnote>
  <w:endnote w:type="continuationSeparator" w:id="0">
    <w:p w14:paraId="0219654A" w14:textId="77777777" w:rsidR="00D704BA" w:rsidRDefault="00D7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A08C0" w14:textId="77777777" w:rsidR="00D704BA" w:rsidRDefault="00D704BA">
      <w:r>
        <w:separator/>
      </w:r>
    </w:p>
  </w:footnote>
  <w:footnote w:type="continuationSeparator" w:id="0">
    <w:p w14:paraId="6EA46D0C" w14:textId="77777777" w:rsidR="00D704BA" w:rsidRDefault="00D704BA">
      <w:r>
        <w:continuationSeparator/>
      </w:r>
    </w:p>
  </w:footnote>
  <w:footnote w:id="1">
    <w:p w14:paraId="3709609B" w14:textId="77777777" w:rsidR="00B60056" w:rsidRPr="00B60056" w:rsidRDefault="00B60056" w:rsidP="00B60056">
      <w:pPr>
        <w:pStyle w:val="Tekstprzypisudolnego"/>
        <w:rPr>
          <w:rFonts w:ascii="Times New Roman" w:hAnsi="Times New Roman"/>
          <w:sz w:val="18"/>
          <w:szCs w:val="18"/>
        </w:rPr>
      </w:pPr>
      <w:r w:rsidRPr="00B6005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60056">
        <w:rPr>
          <w:rFonts w:ascii="Times New Roman" w:hAnsi="Times New Roman"/>
          <w:sz w:val="18"/>
          <w:szCs w:val="18"/>
        </w:rPr>
        <w:t xml:space="preserve"> </w:t>
      </w:r>
      <w:r w:rsidRPr="00B60056">
        <w:rPr>
          <w:rFonts w:ascii="Times New Roman" w:hAnsi="Times New Roman"/>
          <w:b/>
          <w:sz w:val="18"/>
          <w:szCs w:val="18"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5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90"/>
  </w:num>
  <w:num w:numId="3">
    <w:abstractNumId w:val="35"/>
  </w:num>
  <w:num w:numId="4">
    <w:abstractNumId w:val="62"/>
  </w:num>
  <w:num w:numId="5">
    <w:abstractNumId w:val="73"/>
  </w:num>
  <w:num w:numId="6">
    <w:abstractNumId w:val="88"/>
  </w:num>
  <w:num w:numId="7">
    <w:abstractNumId w:val="78"/>
  </w:num>
  <w:num w:numId="8">
    <w:abstractNumId w:val="52"/>
  </w:num>
  <w:num w:numId="9">
    <w:abstractNumId w:val="67"/>
  </w:num>
  <w:num w:numId="10">
    <w:abstractNumId w:val="66"/>
  </w:num>
  <w:num w:numId="11">
    <w:abstractNumId w:val="49"/>
  </w:num>
  <w:num w:numId="12">
    <w:abstractNumId w:val="38"/>
  </w:num>
  <w:num w:numId="13">
    <w:abstractNumId w:val="51"/>
  </w:num>
  <w:num w:numId="14">
    <w:abstractNumId w:val="60"/>
  </w:num>
  <w:num w:numId="15">
    <w:abstractNumId w:val="72"/>
  </w:num>
  <w:num w:numId="16">
    <w:abstractNumId w:val="53"/>
  </w:num>
  <w:num w:numId="17">
    <w:abstractNumId w:val="44"/>
  </w:num>
  <w:num w:numId="18">
    <w:abstractNumId w:val="32"/>
  </w:num>
  <w:num w:numId="19">
    <w:abstractNumId w:val="81"/>
  </w:num>
  <w:num w:numId="20">
    <w:abstractNumId w:val="31"/>
  </w:num>
  <w:num w:numId="21">
    <w:abstractNumId w:val="75"/>
  </w:num>
  <w:num w:numId="22">
    <w:abstractNumId w:val="84"/>
  </w:num>
  <w:num w:numId="23">
    <w:abstractNumId w:val="28"/>
  </w:num>
  <w:num w:numId="24">
    <w:abstractNumId w:val="27"/>
  </w:num>
  <w:num w:numId="25">
    <w:abstractNumId w:val="54"/>
  </w:num>
  <w:num w:numId="26">
    <w:abstractNumId w:val="79"/>
  </w:num>
  <w:num w:numId="27">
    <w:abstractNumId w:val="55"/>
  </w:num>
  <w:num w:numId="28">
    <w:abstractNumId w:val="61"/>
  </w:num>
  <w:num w:numId="29">
    <w:abstractNumId w:val="33"/>
  </w:num>
  <w:num w:numId="30">
    <w:abstractNumId w:val="91"/>
  </w:num>
  <w:num w:numId="31">
    <w:abstractNumId w:val="45"/>
  </w:num>
  <w:num w:numId="32">
    <w:abstractNumId w:val="87"/>
  </w:num>
  <w:num w:numId="33">
    <w:abstractNumId w:val="63"/>
  </w:num>
  <w:num w:numId="34">
    <w:abstractNumId w:val="41"/>
  </w:num>
  <w:num w:numId="35">
    <w:abstractNumId w:val="56"/>
  </w:num>
  <w:num w:numId="36">
    <w:abstractNumId w:val="70"/>
  </w:num>
  <w:num w:numId="37">
    <w:abstractNumId w:val="85"/>
  </w:num>
  <w:num w:numId="38">
    <w:abstractNumId w:val="30"/>
  </w:num>
  <w:num w:numId="39">
    <w:abstractNumId w:val="68"/>
  </w:num>
  <w:num w:numId="40">
    <w:abstractNumId w:val="50"/>
  </w:num>
  <w:num w:numId="41">
    <w:abstractNumId w:val="42"/>
  </w:num>
  <w:num w:numId="42">
    <w:abstractNumId w:val="89"/>
  </w:num>
  <w:num w:numId="43">
    <w:abstractNumId w:val="37"/>
  </w:num>
  <w:num w:numId="44">
    <w:abstractNumId w:val="48"/>
  </w:num>
  <w:num w:numId="45">
    <w:abstractNumId w:val="58"/>
  </w:num>
  <w:num w:numId="46">
    <w:abstractNumId w:val="71"/>
  </w:num>
  <w:num w:numId="47">
    <w:abstractNumId w:val="64"/>
  </w:num>
  <w:num w:numId="48">
    <w:abstractNumId w:val="86"/>
  </w:num>
  <w:num w:numId="49">
    <w:abstractNumId w:val="82"/>
  </w:num>
  <w:num w:numId="50">
    <w:abstractNumId w:val="65"/>
  </w:num>
  <w:num w:numId="51">
    <w:abstractNumId w:val="39"/>
  </w:num>
  <w:num w:numId="52">
    <w:abstractNumId w:val="77"/>
  </w:num>
  <w:num w:numId="53">
    <w:abstractNumId w:val="76"/>
  </w:num>
  <w:num w:numId="54">
    <w:abstractNumId w:val="92"/>
  </w:num>
  <w:num w:numId="55">
    <w:abstractNumId w:val="36"/>
  </w:num>
  <w:num w:numId="56">
    <w:abstractNumId w:val="46"/>
  </w:num>
  <w:num w:numId="57">
    <w:abstractNumId w:val="4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A7396CC-5FAA-442B-9AB5-1E12E92D972D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94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215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5E74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39A7"/>
    <w:rsid w:val="003F449B"/>
    <w:rsid w:val="003F4516"/>
    <w:rsid w:val="003F5053"/>
    <w:rsid w:val="003F6C14"/>
    <w:rsid w:val="003F7341"/>
    <w:rsid w:val="003F783B"/>
    <w:rsid w:val="00401C49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2AA"/>
    <w:rsid w:val="00550C58"/>
    <w:rsid w:val="00551815"/>
    <w:rsid w:val="0055197D"/>
    <w:rsid w:val="005520C3"/>
    <w:rsid w:val="005546B1"/>
    <w:rsid w:val="00556A2F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793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0EA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0056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29C8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42D5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2A7E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4B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3FE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27C5E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4C03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2B1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7396CC-5FAA-442B-9AB5-1E12E92D972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1242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8</cp:revision>
  <cp:lastPrinted>2020-12-29T11:22:00Z</cp:lastPrinted>
  <dcterms:created xsi:type="dcterms:W3CDTF">2021-04-30T10:03:00Z</dcterms:created>
  <dcterms:modified xsi:type="dcterms:W3CDTF">2022-01-19T09:32:00Z</dcterms:modified>
</cp:coreProperties>
</file>